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57" w:rsidRDefault="00B32057" w:rsidP="00B32057">
      <w:pPr>
        <w:rPr>
          <w:b/>
        </w:rPr>
      </w:pPr>
      <w:r>
        <w:rPr>
          <w:b/>
        </w:rPr>
        <w:t>Wykonawca:</w:t>
      </w:r>
    </w:p>
    <w:p w:rsidR="00B32057" w:rsidRDefault="00B32057" w:rsidP="00B32057">
      <w:pPr>
        <w:spacing w:line="480" w:lineRule="auto"/>
        <w:ind w:right="5954"/>
      </w:pPr>
      <w:r>
        <w:t>……………………………………………</w:t>
      </w:r>
    </w:p>
    <w:p w:rsidR="00B32057" w:rsidRDefault="00B32057" w:rsidP="00B32057">
      <w:pPr>
        <w:ind w:right="5954"/>
      </w:pPr>
      <w:r>
        <w:t>……………………………………………</w:t>
      </w:r>
    </w:p>
    <w:p w:rsidR="00B32057" w:rsidRDefault="00B32057" w:rsidP="00B32057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:rsidR="00B32057" w:rsidRDefault="00B32057" w:rsidP="00B32057">
      <w:pPr>
        <w:rPr>
          <w:u w:val="single"/>
        </w:rPr>
      </w:pPr>
    </w:p>
    <w:p w:rsidR="00B32057" w:rsidRDefault="00B32057" w:rsidP="00B32057">
      <w:pPr>
        <w:rPr>
          <w:u w:val="single"/>
        </w:rPr>
      </w:pPr>
      <w:r>
        <w:rPr>
          <w:u w:val="single"/>
        </w:rPr>
        <w:t>reprezentowany przez:</w:t>
      </w:r>
    </w:p>
    <w:p w:rsidR="00B32057" w:rsidRDefault="00B32057" w:rsidP="00B32057">
      <w:pPr>
        <w:spacing w:line="480" w:lineRule="auto"/>
        <w:ind w:right="5954"/>
      </w:pPr>
      <w:r>
        <w:t>……………………………………………</w:t>
      </w:r>
    </w:p>
    <w:p w:rsidR="00B32057" w:rsidRDefault="00B32057" w:rsidP="00B32057">
      <w:pPr>
        <w:ind w:right="5954"/>
      </w:pPr>
      <w:r>
        <w:t>……………………………………………</w:t>
      </w:r>
    </w:p>
    <w:p w:rsidR="00B32057" w:rsidRDefault="00B32057" w:rsidP="00B32057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:rsidR="000F0DBD" w:rsidRDefault="000F0DBD" w:rsidP="006975BB">
      <w:pPr>
        <w:spacing w:after="120" w:line="360" w:lineRule="auto"/>
        <w:jc w:val="center"/>
        <w:rPr>
          <w:b/>
          <w:sz w:val="24"/>
          <w:szCs w:val="24"/>
          <w:u w:val="single"/>
        </w:rPr>
      </w:pPr>
    </w:p>
    <w:p w:rsidR="000F0DBD" w:rsidRDefault="000F0DBD" w:rsidP="006975BB">
      <w:pPr>
        <w:spacing w:after="120" w:line="360" w:lineRule="auto"/>
        <w:jc w:val="center"/>
        <w:rPr>
          <w:b/>
          <w:sz w:val="24"/>
          <w:szCs w:val="24"/>
          <w:u w:val="single"/>
        </w:rPr>
      </w:pPr>
    </w:p>
    <w:p w:rsidR="006975BB" w:rsidRDefault="006975BB" w:rsidP="006975BB">
      <w:pPr>
        <w:spacing w:after="120"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Oświadczenie wykonawcy </w:t>
      </w:r>
    </w:p>
    <w:p w:rsidR="006975BB" w:rsidRDefault="006975BB" w:rsidP="006975B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składane na podstawie art. 25a ust. 1 ustawy z dnia 29 stycznia 2004 r. </w:t>
      </w:r>
    </w:p>
    <w:p w:rsidR="006975BB" w:rsidRDefault="006975BB" w:rsidP="006975B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Prawo zamówień publicznych (dalej jako: UPZP), </w:t>
      </w:r>
    </w:p>
    <w:p w:rsidR="00252852" w:rsidRPr="008F3790" w:rsidRDefault="00252852" w:rsidP="00252852">
      <w:pPr>
        <w:spacing w:before="120" w:line="360" w:lineRule="auto"/>
        <w:jc w:val="center"/>
        <w:rPr>
          <w:b/>
          <w:sz w:val="24"/>
          <w:szCs w:val="24"/>
          <w:u w:val="single"/>
        </w:rPr>
      </w:pPr>
      <w:r w:rsidRPr="008F3790">
        <w:rPr>
          <w:b/>
          <w:sz w:val="24"/>
          <w:szCs w:val="24"/>
          <w:u w:val="single"/>
        </w:rPr>
        <w:t>DOTYCZĄCE PRZESŁANEK WYKLUCZENIA Z POSTĘPOWANIA</w:t>
      </w:r>
    </w:p>
    <w:p w:rsidR="00252852" w:rsidRDefault="00252852" w:rsidP="0025285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 potrzeby postępowania o udzielenie zamówienia publicznego pn. </w:t>
      </w:r>
    </w:p>
    <w:p w:rsidR="00252852" w:rsidRPr="000F0DBD" w:rsidRDefault="00F92658" w:rsidP="00252852">
      <w:pPr>
        <w:spacing w:before="120" w:after="120"/>
        <w:jc w:val="center"/>
        <w:rPr>
          <w:sz w:val="24"/>
          <w:szCs w:val="24"/>
        </w:rPr>
      </w:pPr>
      <w:r w:rsidRPr="000F0DBD">
        <w:rPr>
          <w:b/>
          <w:bCs/>
          <w:iCs/>
          <w:sz w:val="24"/>
          <w:szCs w:val="24"/>
        </w:rPr>
        <w:t>„</w:t>
      </w:r>
      <w:r w:rsidR="00FD7C61" w:rsidRPr="0083661D">
        <w:rPr>
          <w:b/>
          <w:bCs/>
          <w:iCs/>
          <w:sz w:val="24"/>
          <w:szCs w:val="24"/>
        </w:rPr>
        <w:t>Świadczenie usług serwisowych Tablic Informacji Pasażerskiej dla komunikacji publicznej na terenie miasta Bydgoszczy w 2018 r.</w:t>
      </w:r>
      <w:r w:rsidRPr="00FD7C61">
        <w:rPr>
          <w:b/>
          <w:bCs/>
          <w:i/>
          <w:iCs/>
          <w:sz w:val="28"/>
          <w:szCs w:val="28"/>
        </w:rPr>
        <w:t>”</w:t>
      </w:r>
      <w:r w:rsidR="00252852" w:rsidRPr="00FD7C61">
        <w:rPr>
          <w:b/>
          <w:i/>
          <w:spacing w:val="-2"/>
          <w:sz w:val="28"/>
          <w:szCs w:val="28"/>
        </w:rPr>
        <w:t>,</w:t>
      </w:r>
      <w:r w:rsidR="00252852" w:rsidRPr="00FD7C61">
        <w:rPr>
          <w:i/>
          <w:sz w:val="28"/>
          <w:szCs w:val="28"/>
        </w:rPr>
        <w:t xml:space="preserve"> </w:t>
      </w:r>
    </w:p>
    <w:p w:rsidR="00252852" w:rsidRDefault="00252852" w:rsidP="00252852">
      <w:pPr>
        <w:jc w:val="center"/>
        <w:rPr>
          <w:sz w:val="24"/>
          <w:szCs w:val="24"/>
        </w:rPr>
      </w:pPr>
      <w:r>
        <w:rPr>
          <w:sz w:val="24"/>
          <w:szCs w:val="24"/>
        </w:rPr>
        <w:t>prowadzonego przez Zarząd Dróg Miejskich i Komunikacji Publicznej w Bydgoszczy oświadczam, co następuje:</w:t>
      </w:r>
    </w:p>
    <w:p w:rsidR="004D01D1" w:rsidRDefault="004D01D1" w:rsidP="00252852">
      <w:pPr>
        <w:jc w:val="center"/>
        <w:rPr>
          <w:sz w:val="24"/>
          <w:szCs w:val="24"/>
        </w:rPr>
      </w:pPr>
    </w:p>
    <w:p w:rsidR="00252852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:rsidR="00252852" w:rsidRDefault="00252852" w:rsidP="00CB1AD7">
      <w:pPr>
        <w:shd w:val="clear" w:color="auto" w:fill="BFBFBF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OŚWIADCZENIA DOTYCZĄCE WYKONAWCY:</w:t>
      </w:r>
    </w:p>
    <w:p w:rsidR="00252852" w:rsidRDefault="00252852" w:rsidP="00252852">
      <w:pPr>
        <w:pStyle w:val="Akapitzlist"/>
        <w:spacing w:line="360" w:lineRule="auto"/>
        <w:jc w:val="both"/>
        <w:rPr>
          <w:rFonts w:ascii="Arial" w:hAnsi="Arial" w:cs="Arial"/>
        </w:rPr>
      </w:pPr>
    </w:p>
    <w:p w:rsidR="00252852" w:rsidRDefault="00252852" w:rsidP="00252852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nie podlegam wykluczeniu z postępowania na podstawie art. 24 ust 1 </w:t>
      </w:r>
      <w:r w:rsidR="004E6249"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pkt</w:t>
      </w:r>
      <w:proofErr w:type="spellEnd"/>
      <w:r>
        <w:rPr>
          <w:sz w:val="24"/>
          <w:szCs w:val="24"/>
        </w:rPr>
        <w:t xml:space="preserve"> 1</w:t>
      </w:r>
      <w:r w:rsidR="00F00E1F">
        <w:rPr>
          <w:sz w:val="24"/>
          <w:szCs w:val="24"/>
        </w:rPr>
        <w:t>3</w:t>
      </w:r>
      <w:r>
        <w:rPr>
          <w:sz w:val="24"/>
          <w:szCs w:val="24"/>
        </w:rPr>
        <w:t>-2</w:t>
      </w:r>
      <w:r w:rsidR="005C5CFA">
        <w:rPr>
          <w:sz w:val="24"/>
          <w:szCs w:val="24"/>
        </w:rPr>
        <w:t>2</w:t>
      </w:r>
      <w:r>
        <w:rPr>
          <w:sz w:val="24"/>
          <w:szCs w:val="24"/>
        </w:rPr>
        <w:t xml:space="preserve"> UPZP.</w:t>
      </w:r>
    </w:p>
    <w:p w:rsidR="00252852" w:rsidRPr="00836300" w:rsidRDefault="00252852" w:rsidP="00836300">
      <w:pPr>
        <w:pStyle w:val="Akapitzlist"/>
        <w:numPr>
          <w:ilvl w:val="0"/>
          <w:numId w:val="19"/>
        </w:numPr>
        <w:spacing w:line="360" w:lineRule="auto"/>
        <w:contextualSpacing/>
        <w:jc w:val="both"/>
        <w:rPr>
          <w:sz w:val="24"/>
          <w:szCs w:val="24"/>
        </w:rPr>
      </w:pPr>
      <w:r w:rsidRPr="00836300">
        <w:rPr>
          <w:sz w:val="24"/>
          <w:szCs w:val="24"/>
        </w:rPr>
        <w:t>Oświadczam, że nie podlegam wykluczen</w:t>
      </w:r>
      <w:r w:rsidR="00836300">
        <w:rPr>
          <w:sz w:val="24"/>
          <w:szCs w:val="24"/>
        </w:rPr>
        <w:t xml:space="preserve">iu z postępowania na podstawie </w:t>
      </w:r>
      <w:r w:rsidRPr="00836300">
        <w:rPr>
          <w:sz w:val="24"/>
          <w:szCs w:val="24"/>
        </w:rPr>
        <w:t xml:space="preserve">art. 24 ust. 5 </w:t>
      </w:r>
      <w:proofErr w:type="spellStart"/>
      <w:r w:rsidRPr="00836300">
        <w:rPr>
          <w:sz w:val="24"/>
          <w:szCs w:val="24"/>
        </w:rPr>
        <w:t>pkt</w:t>
      </w:r>
      <w:proofErr w:type="spellEnd"/>
      <w:r w:rsidRPr="00836300">
        <w:rPr>
          <w:sz w:val="24"/>
          <w:szCs w:val="24"/>
        </w:rPr>
        <w:t xml:space="preserve"> 1 i 8 UPZP.</w:t>
      </w:r>
    </w:p>
    <w:p w:rsidR="00252852" w:rsidRDefault="00252852" w:rsidP="00252852">
      <w:pPr>
        <w:spacing w:line="360" w:lineRule="auto"/>
        <w:jc w:val="both"/>
        <w:rPr>
          <w:rFonts w:ascii="Arial" w:hAnsi="Arial" w:cs="Arial"/>
          <w:i/>
        </w:rPr>
      </w:pPr>
    </w:p>
    <w:p w:rsidR="00252852" w:rsidRDefault="00252852" w:rsidP="00252852">
      <w:pPr>
        <w:spacing w:line="360" w:lineRule="auto"/>
        <w:jc w:val="both"/>
        <w:rPr>
          <w:rFonts w:ascii="Arial" w:hAnsi="Arial" w:cs="Arial"/>
          <w:i/>
        </w:rPr>
      </w:pPr>
    </w:p>
    <w:p w:rsidR="00252852" w:rsidRDefault="00945304" w:rsidP="00945304">
      <w:pPr>
        <w:tabs>
          <w:tab w:val="left" w:pos="5625"/>
        </w:tabs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</w:p>
    <w:p w:rsidR="00252852" w:rsidRDefault="00252852" w:rsidP="00252852">
      <w:pPr>
        <w:spacing w:line="360" w:lineRule="auto"/>
        <w:jc w:val="both"/>
      </w:pP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………….……. </w:t>
      </w:r>
      <w:r>
        <w:rPr>
          <w:i/>
          <w:sz w:val="24"/>
          <w:szCs w:val="24"/>
        </w:rPr>
        <w:t xml:space="preserve">(miejscowość), </w:t>
      </w:r>
      <w:r>
        <w:rPr>
          <w:sz w:val="24"/>
          <w:szCs w:val="24"/>
        </w:rPr>
        <w:t xml:space="preserve">dnia ………….……. r. </w:t>
      </w:r>
      <w:r>
        <w:rPr>
          <w:sz w:val="24"/>
          <w:szCs w:val="24"/>
        </w:rPr>
        <w:tab/>
        <w:t>…………………………………………</w:t>
      </w:r>
    </w:p>
    <w:p w:rsidR="00252852" w:rsidRDefault="00252852" w:rsidP="00252852">
      <w:pPr>
        <w:spacing w:line="360" w:lineRule="auto"/>
        <w:ind w:left="5664"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(podpis*)</w:t>
      </w:r>
    </w:p>
    <w:p w:rsidR="00252852" w:rsidRDefault="00252852" w:rsidP="00252852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836300" w:rsidRPr="00836300" w:rsidRDefault="00836300" w:rsidP="00836300">
      <w:pPr>
        <w:jc w:val="both"/>
        <w:rPr>
          <w:i/>
        </w:rPr>
      </w:pPr>
      <w:r w:rsidRPr="00836300">
        <w:rPr>
          <w:i/>
        </w:rPr>
        <w:t>* podpis(y) osoby(osób) uprawnionej(</w:t>
      </w:r>
      <w:proofErr w:type="spellStart"/>
      <w:r w:rsidRPr="00836300">
        <w:rPr>
          <w:i/>
        </w:rPr>
        <w:t>ych</w:t>
      </w:r>
      <w:proofErr w:type="spellEnd"/>
      <w:r w:rsidRPr="00836300">
        <w:rPr>
          <w:i/>
        </w:rPr>
        <w:t xml:space="preserve">) do składania oświadczeń woli w imieniu wykonawcy/pełnomocnika </w:t>
      </w:r>
    </w:p>
    <w:p w:rsidR="00252852" w:rsidRDefault="00252852" w:rsidP="00252852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252852" w:rsidRDefault="00252852" w:rsidP="00252852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252852" w:rsidRDefault="00836300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252852">
        <w:rPr>
          <w:sz w:val="24"/>
          <w:szCs w:val="24"/>
        </w:rPr>
        <w:lastRenderedPageBreak/>
        <w:t xml:space="preserve">Oświadczam, że zachodzą w stosunku do mnie podstawy wykluczenia z postępowania na podstawie art. ………….…. UPZP </w:t>
      </w:r>
      <w:r w:rsidR="00252852">
        <w:rPr>
          <w:i/>
          <w:sz w:val="24"/>
          <w:szCs w:val="24"/>
        </w:rPr>
        <w:t xml:space="preserve">(podać mającą zastosowanie podstawę wykluczenia spośród wymienionych w art. 24 ust. 1 </w:t>
      </w:r>
      <w:proofErr w:type="spellStart"/>
      <w:r w:rsidR="00252852">
        <w:rPr>
          <w:i/>
          <w:sz w:val="24"/>
          <w:szCs w:val="24"/>
        </w:rPr>
        <w:t>pkt</w:t>
      </w:r>
      <w:proofErr w:type="spellEnd"/>
      <w:r w:rsidR="00252852">
        <w:rPr>
          <w:i/>
          <w:sz w:val="24"/>
          <w:szCs w:val="24"/>
        </w:rPr>
        <w:t xml:space="preserve"> 13-14, 16-20 lub art. 24 ust. 5 </w:t>
      </w:r>
      <w:proofErr w:type="spellStart"/>
      <w:r w:rsidR="00252852">
        <w:rPr>
          <w:i/>
          <w:sz w:val="24"/>
          <w:szCs w:val="24"/>
        </w:rPr>
        <w:t>pkt</w:t>
      </w:r>
      <w:proofErr w:type="spellEnd"/>
      <w:r w:rsidR="00252852">
        <w:rPr>
          <w:i/>
          <w:sz w:val="24"/>
          <w:szCs w:val="24"/>
        </w:rPr>
        <w:t xml:space="preserve"> 1 i 8 UPZP).</w:t>
      </w:r>
      <w:r w:rsidR="00252852">
        <w:rPr>
          <w:sz w:val="24"/>
          <w:szCs w:val="24"/>
        </w:rPr>
        <w:t xml:space="preserve"> </w:t>
      </w: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oświadczam, że w związku z ww. okolicznością, na podstawie art. 24 ust. 8 UPZP podjąłem następujące środki naprawcze: …………………………………………………..…… </w:t>
      </w: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..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2852" w:rsidRPr="00836300" w:rsidRDefault="00252852" w:rsidP="00252852">
      <w:pPr>
        <w:spacing w:line="360" w:lineRule="auto"/>
        <w:jc w:val="both"/>
        <w:rPr>
          <w:sz w:val="12"/>
          <w:szCs w:val="12"/>
        </w:rPr>
      </w:pP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………….……. </w:t>
      </w:r>
      <w:r>
        <w:rPr>
          <w:i/>
          <w:sz w:val="24"/>
          <w:szCs w:val="24"/>
        </w:rPr>
        <w:t xml:space="preserve">(miejscowość), </w:t>
      </w:r>
      <w:r>
        <w:rPr>
          <w:sz w:val="24"/>
          <w:szCs w:val="24"/>
        </w:rPr>
        <w:t xml:space="preserve">dnia ………….……. r. </w:t>
      </w:r>
      <w:r>
        <w:rPr>
          <w:sz w:val="24"/>
          <w:szCs w:val="24"/>
        </w:rPr>
        <w:tab/>
        <w:t>…………………………………………</w:t>
      </w:r>
    </w:p>
    <w:p w:rsidR="00252852" w:rsidRDefault="00252852" w:rsidP="00252852">
      <w:pPr>
        <w:spacing w:line="360" w:lineRule="auto"/>
        <w:ind w:left="5664"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(podpis*)</w:t>
      </w:r>
    </w:p>
    <w:p w:rsidR="00836300" w:rsidRPr="00836300" w:rsidRDefault="00836300" w:rsidP="00836300">
      <w:pPr>
        <w:jc w:val="both"/>
        <w:rPr>
          <w:i/>
        </w:rPr>
      </w:pPr>
      <w:r w:rsidRPr="00836300">
        <w:rPr>
          <w:i/>
        </w:rPr>
        <w:t>* podpis(y) osoby(osób) uprawnionej(</w:t>
      </w:r>
      <w:proofErr w:type="spellStart"/>
      <w:r w:rsidRPr="00836300">
        <w:rPr>
          <w:i/>
        </w:rPr>
        <w:t>ych</w:t>
      </w:r>
      <w:proofErr w:type="spellEnd"/>
      <w:r w:rsidRPr="00836300">
        <w:rPr>
          <w:i/>
        </w:rPr>
        <w:t xml:space="preserve">) do składania oświadczeń woli w imieniu wykonawcy/pełnomocnika </w:t>
      </w:r>
    </w:p>
    <w:p w:rsidR="00252852" w:rsidRPr="00836300" w:rsidRDefault="00252852" w:rsidP="00252852">
      <w:pPr>
        <w:spacing w:line="360" w:lineRule="auto"/>
        <w:jc w:val="both"/>
        <w:rPr>
          <w:rFonts w:ascii="Arial" w:hAnsi="Arial" w:cs="Arial"/>
          <w:i/>
          <w:sz w:val="12"/>
          <w:szCs w:val="12"/>
        </w:rPr>
      </w:pPr>
    </w:p>
    <w:p w:rsidR="00252852" w:rsidRDefault="00252852" w:rsidP="00CB1AD7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PODMIOTU, NA KTÓREGO ZASOBY POWOŁUJE SIĘ WYKONAWCA:</w:t>
      </w:r>
    </w:p>
    <w:p w:rsidR="00252852" w:rsidRDefault="00252852" w:rsidP="00252852">
      <w:pPr>
        <w:spacing w:line="360" w:lineRule="auto"/>
        <w:jc w:val="both"/>
        <w:rPr>
          <w:b/>
          <w:sz w:val="24"/>
          <w:szCs w:val="24"/>
        </w:rPr>
      </w:pP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w stosunku do następującego/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 podmiotu/</w:t>
      </w:r>
      <w:proofErr w:type="spellStart"/>
      <w:r>
        <w:rPr>
          <w:sz w:val="24"/>
          <w:szCs w:val="24"/>
        </w:rPr>
        <w:t>tów</w:t>
      </w:r>
      <w:proofErr w:type="spellEnd"/>
      <w:r>
        <w:rPr>
          <w:sz w:val="24"/>
          <w:szCs w:val="24"/>
        </w:rPr>
        <w:t>, na którego/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 zasoby powołuję się w niniejszym postępowaniu, tj.: ……………………………………………………</w:t>
      </w:r>
      <w:bookmarkStart w:id="0" w:name="_GoBack"/>
      <w:bookmarkEnd w:id="0"/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2852" w:rsidRPr="008A099B" w:rsidRDefault="00252852" w:rsidP="00252852">
      <w:pPr>
        <w:spacing w:line="360" w:lineRule="auto"/>
        <w:jc w:val="center"/>
        <w:rPr>
          <w:i/>
          <w:sz w:val="18"/>
          <w:szCs w:val="18"/>
        </w:rPr>
      </w:pPr>
      <w:r w:rsidRPr="008A099B">
        <w:rPr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8A099B">
        <w:rPr>
          <w:i/>
          <w:sz w:val="18"/>
          <w:szCs w:val="18"/>
        </w:rPr>
        <w:t>CEiDG</w:t>
      </w:r>
      <w:proofErr w:type="spellEnd"/>
      <w:r w:rsidRPr="008A099B">
        <w:rPr>
          <w:i/>
          <w:sz w:val="18"/>
          <w:szCs w:val="18"/>
        </w:rPr>
        <w:t>)</w:t>
      </w: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nie zachodzą podstawy wykluczenia z postępowania o udzielenie zamówienia</w:t>
      </w:r>
      <w:r w:rsidR="00CB1AD7">
        <w:rPr>
          <w:sz w:val="24"/>
          <w:szCs w:val="24"/>
        </w:rPr>
        <w:t xml:space="preserve">, o których mowa w art. 24 ust. 1 pkt. 13-22 i ust. 5 </w:t>
      </w:r>
      <w:proofErr w:type="spellStart"/>
      <w:r w:rsidR="005C5CFA">
        <w:rPr>
          <w:sz w:val="24"/>
          <w:szCs w:val="24"/>
        </w:rPr>
        <w:t>pkt</w:t>
      </w:r>
      <w:proofErr w:type="spellEnd"/>
      <w:r w:rsidR="005C5CFA">
        <w:rPr>
          <w:sz w:val="24"/>
          <w:szCs w:val="24"/>
        </w:rPr>
        <w:t xml:space="preserve"> 1 i 8 </w:t>
      </w:r>
      <w:r w:rsidR="00CB1AD7">
        <w:rPr>
          <w:sz w:val="24"/>
          <w:szCs w:val="24"/>
        </w:rPr>
        <w:t>UPZP</w:t>
      </w:r>
    </w:p>
    <w:p w:rsidR="00252852" w:rsidRPr="00836300" w:rsidRDefault="00252852" w:rsidP="00252852">
      <w:pPr>
        <w:spacing w:line="360" w:lineRule="auto"/>
        <w:jc w:val="both"/>
        <w:rPr>
          <w:sz w:val="12"/>
          <w:szCs w:val="12"/>
        </w:rPr>
      </w:pP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………….……. </w:t>
      </w:r>
      <w:r>
        <w:rPr>
          <w:i/>
          <w:sz w:val="24"/>
          <w:szCs w:val="24"/>
        </w:rPr>
        <w:t xml:space="preserve">(miejscowość), </w:t>
      </w:r>
      <w:r>
        <w:rPr>
          <w:sz w:val="24"/>
          <w:szCs w:val="24"/>
        </w:rPr>
        <w:t xml:space="preserve">dnia ………….……. r. </w:t>
      </w:r>
      <w:r>
        <w:rPr>
          <w:sz w:val="24"/>
          <w:szCs w:val="24"/>
        </w:rPr>
        <w:tab/>
        <w:t>…………………………………………</w:t>
      </w:r>
    </w:p>
    <w:p w:rsidR="00252852" w:rsidRDefault="00252852" w:rsidP="00252852">
      <w:pPr>
        <w:spacing w:line="360" w:lineRule="auto"/>
        <w:ind w:left="5664"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(podpis*</w:t>
      </w:r>
      <w:r w:rsidR="00F92658">
        <w:rPr>
          <w:i/>
          <w:sz w:val="24"/>
          <w:szCs w:val="24"/>
        </w:rPr>
        <w:t>)</w:t>
      </w:r>
    </w:p>
    <w:p w:rsidR="00836300" w:rsidRDefault="00836300" w:rsidP="00836300">
      <w:pPr>
        <w:jc w:val="both"/>
        <w:rPr>
          <w:i/>
        </w:rPr>
      </w:pPr>
      <w:r w:rsidRPr="00836300">
        <w:rPr>
          <w:i/>
        </w:rPr>
        <w:t>* podpis(y) osoby(osób) uprawnionej(</w:t>
      </w:r>
      <w:proofErr w:type="spellStart"/>
      <w:r w:rsidRPr="00836300">
        <w:rPr>
          <w:i/>
        </w:rPr>
        <w:t>ych</w:t>
      </w:r>
      <w:proofErr w:type="spellEnd"/>
      <w:r w:rsidRPr="00836300">
        <w:rPr>
          <w:i/>
        </w:rPr>
        <w:t xml:space="preserve">) do składania oświadczeń woli w imieniu wykonawcy/pełnomocnika </w:t>
      </w:r>
    </w:p>
    <w:p w:rsidR="00CB1AD7" w:rsidRPr="00CB1AD7" w:rsidRDefault="00CB1AD7" w:rsidP="00CB1AD7">
      <w:pPr>
        <w:jc w:val="center"/>
        <w:rPr>
          <w:i/>
          <w:sz w:val="24"/>
          <w:szCs w:val="24"/>
        </w:rPr>
      </w:pPr>
    </w:p>
    <w:p w:rsidR="00252852" w:rsidRPr="00CB1AD7" w:rsidRDefault="00252852" w:rsidP="00CB1AD7">
      <w:pPr>
        <w:shd w:val="clear" w:color="auto" w:fill="BFBFBF"/>
        <w:spacing w:line="360" w:lineRule="auto"/>
        <w:jc w:val="center"/>
        <w:rPr>
          <w:b/>
          <w:sz w:val="24"/>
          <w:szCs w:val="24"/>
        </w:rPr>
      </w:pPr>
      <w:r w:rsidRPr="00CB1AD7">
        <w:rPr>
          <w:b/>
          <w:sz w:val="24"/>
          <w:szCs w:val="24"/>
        </w:rPr>
        <w:t>OŚWIADCZENIE DOTYCZĄCE PODANYCH INFORMACJI:</w:t>
      </w:r>
    </w:p>
    <w:p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:rsidR="00252852" w:rsidRDefault="00252852" w:rsidP="00252852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52852" w:rsidRDefault="00252852" w:rsidP="00252852">
      <w:pPr>
        <w:spacing w:line="360" w:lineRule="auto"/>
        <w:jc w:val="both"/>
      </w:pPr>
    </w:p>
    <w:p w:rsidR="00252852" w:rsidRDefault="00252852" w:rsidP="0025285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………….……. </w:t>
      </w:r>
      <w:r>
        <w:rPr>
          <w:i/>
          <w:sz w:val="24"/>
          <w:szCs w:val="24"/>
        </w:rPr>
        <w:t xml:space="preserve">(miejscowość), </w:t>
      </w:r>
      <w:r>
        <w:rPr>
          <w:sz w:val="24"/>
          <w:szCs w:val="24"/>
        </w:rPr>
        <w:t xml:space="preserve">dnia ………….……. r. </w:t>
      </w:r>
      <w:r>
        <w:rPr>
          <w:sz w:val="24"/>
          <w:szCs w:val="24"/>
        </w:rPr>
        <w:tab/>
        <w:t>…………………………………………</w:t>
      </w:r>
    </w:p>
    <w:p w:rsidR="00252852" w:rsidRDefault="00252852" w:rsidP="00252852">
      <w:pPr>
        <w:spacing w:line="360" w:lineRule="auto"/>
        <w:ind w:left="5664"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(podpis*)</w:t>
      </w:r>
    </w:p>
    <w:p w:rsidR="00252852" w:rsidRPr="00836300" w:rsidRDefault="00252852" w:rsidP="00252852">
      <w:pPr>
        <w:jc w:val="both"/>
        <w:rPr>
          <w:i/>
        </w:rPr>
      </w:pPr>
      <w:r w:rsidRPr="00836300">
        <w:rPr>
          <w:i/>
        </w:rPr>
        <w:t>* podpis(y) osoby(osób) uprawnionej(</w:t>
      </w:r>
      <w:proofErr w:type="spellStart"/>
      <w:r w:rsidRPr="00836300">
        <w:rPr>
          <w:i/>
        </w:rPr>
        <w:t>ych</w:t>
      </w:r>
      <w:proofErr w:type="spellEnd"/>
      <w:r w:rsidRPr="00836300">
        <w:rPr>
          <w:i/>
        </w:rPr>
        <w:t xml:space="preserve">) do składania oświadczeń woli w imieniu wykonawcy/pełnomocnika </w:t>
      </w:r>
    </w:p>
    <w:p w:rsidR="00095C4E" w:rsidRDefault="00EC355D" w:rsidP="00095C4E">
      <w:pPr>
        <w:ind w:right="8788"/>
        <w:rPr>
          <w:i/>
          <w:iCs/>
        </w:rPr>
      </w:pPr>
      <w:r w:rsidRPr="00EC355D">
        <w:rPr>
          <w:i/>
          <w:iCs/>
        </w:rPr>
        <w:pict>
          <v:rect id="_x0000_i1025" style="width:0;height:1.5pt" o:hralign="center" o:hrstd="t" o:hr="t" fillcolor="#aca899" stroked="f"/>
        </w:pict>
      </w:r>
    </w:p>
    <w:p w:rsidR="00BE2F08" w:rsidRDefault="00BE2F08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Calibri" w:hAnsi="Calibri"/>
          <w:b/>
          <w:i/>
        </w:rPr>
      </w:pPr>
    </w:p>
    <w:p w:rsidR="00095C4E" w:rsidRPr="006975BB" w:rsidRDefault="0081432D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należy złożyć w oryginale. </w:t>
      </w:r>
    </w:p>
    <w:p w:rsidR="00095C4E" w:rsidRPr="006975BB" w:rsidRDefault="0081432D" w:rsidP="00095C4E">
      <w:pPr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składa każdy z wykonawców wspólnie ubiegających się o udz</w:t>
      </w:r>
      <w:r w:rsidRPr="006975BB">
        <w:rPr>
          <w:i/>
        </w:rPr>
        <w:t>ielenie zamówienia</w:t>
      </w:r>
      <w:r w:rsidR="00095C4E" w:rsidRPr="006975BB">
        <w:rPr>
          <w:i/>
        </w:rPr>
        <w:t>.</w:t>
      </w:r>
    </w:p>
    <w:sectPr w:rsidR="00095C4E" w:rsidRPr="006975BB" w:rsidSect="00E27B68">
      <w:headerReference w:type="default" r:id="rId7"/>
      <w:headerReference w:type="first" r:id="rId8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775" w:rsidRDefault="00A36775">
      <w:r>
        <w:separator/>
      </w:r>
    </w:p>
  </w:endnote>
  <w:endnote w:type="continuationSeparator" w:id="0">
    <w:p w:rsidR="00A36775" w:rsidRDefault="00A36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775" w:rsidRDefault="00A36775">
      <w:r>
        <w:separator/>
      </w:r>
    </w:p>
  </w:footnote>
  <w:footnote w:type="continuationSeparator" w:id="0">
    <w:p w:rsidR="00A36775" w:rsidRDefault="00A36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300" w:rsidRPr="00C35A35" w:rsidRDefault="00C35A35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>
      <w:rPr>
        <w:rFonts w:ascii="Calibri" w:hAnsi="Calibri"/>
        <w:sz w:val="36"/>
      </w:rPr>
      <w:t>0</w:t>
    </w:r>
    <w:r w:rsidR="00B1310F">
      <w:rPr>
        <w:rFonts w:ascii="Calibri" w:hAnsi="Calibri"/>
        <w:sz w:val="36"/>
      </w:rPr>
      <w:t>33</w:t>
    </w:r>
    <w:r w:rsidR="00B3790E">
      <w:rPr>
        <w:rFonts w:ascii="Calibri" w:hAnsi="Calibri"/>
        <w:sz w:val="36"/>
      </w:rPr>
      <w:t>/2018</w:t>
    </w:r>
    <w:r>
      <w:rPr>
        <w:rFonts w:ascii="Calibri" w:hAnsi="Calibri"/>
        <w:sz w:val="36"/>
      </w:rPr>
      <w:t xml:space="preserve">                   </w:t>
    </w:r>
  </w:p>
  <w:p w:rsidR="008F3790" w:rsidRPr="008F3790" w:rsidRDefault="008F3790" w:rsidP="008F379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6E2" w:rsidRPr="00C35A35" w:rsidRDefault="008D57BF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D3392D">
      <w:rPr>
        <w:rFonts w:ascii="Calibri" w:hAnsi="Calibri"/>
        <w:sz w:val="36"/>
      </w:rPr>
      <w:t>0</w:t>
    </w:r>
    <w:r w:rsidR="009F6A9E">
      <w:rPr>
        <w:rFonts w:ascii="Calibri" w:hAnsi="Calibri"/>
        <w:sz w:val="36"/>
      </w:rPr>
      <w:t>33</w:t>
    </w:r>
    <w:r w:rsidR="00D3392D">
      <w:rPr>
        <w:rFonts w:ascii="Calibri" w:hAnsi="Calibri"/>
        <w:sz w:val="36"/>
      </w:rPr>
      <w:t>/201</w:t>
    </w:r>
    <w:r w:rsidR="00B3790E">
      <w:rPr>
        <w:rFonts w:ascii="Calibri" w:hAnsi="Calibri"/>
        <w:sz w:val="36"/>
      </w:rPr>
      <w:t>8</w:t>
    </w:r>
    <w:r w:rsidR="00263BF1">
      <w:rPr>
        <w:rFonts w:ascii="Calibri" w:hAnsi="Calibri"/>
        <w:sz w:val="36"/>
      </w:rPr>
      <w:t xml:space="preserve"> </w:t>
    </w:r>
    <w:r w:rsidR="00C35A35">
      <w:rPr>
        <w:rFonts w:ascii="Calibri" w:hAnsi="Calibri"/>
        <w:sz w:val="36"/>
      </w:rPr>
      <w:t xml:space="preserve">                  </w:t>
    </w:r>
    <w:r w:rsidR="00263BF1" w:rsidRPr="00242F30">
      <w:rPr>
        <w:rFonts w:ascii="Calibri" w:hAnsi="Calibri"/>
        <w:i/>
      </w:rPr>
      <w:t xml:space="preserve">wzór oświadczenia o </w:t>
    </w:r>
    <w:r w:rsidR="00836300">
      <w:rPr>
        <w:rFonts w:ascii="Calibri" w:hAnsi="Calibri"/>
        <w:i/>
      </w:rPr>
      <w:t xml:space="preserve">braku podstaw do wykluczenia </w:t>
    </w:r>
    <w:r w:rsidR="00FF00B9" w:rsidRPr="00242F30">
      <w:rPr>
        <w:rFonts w:ascii="Calibri" w:hAnsi="Calibri"/>
        <w:i/>
      </w:rPr>
      <w:t xml:space="preserve"> </w:t>
    </w:r>
    <w:r w:rsidR="002F53DD" w:rsidRPr="00242F30">
      <w:rPr>
        <w:rFonts w:ascii="Calibri" w:hAnsi="Calibri"/>
        <w:i/>
      </w:rPr>
      <w:t xml:space="preserve">Nr </w:t>
    </w:r>
    <w:r w:rsidR="00FD7C61">
      <w:rPr>
        <w:rFonts w:ascii="Calibri" w:hAnsi="Calibri"/>
        <w:i/>
      </w:rPr>
      <w:t xml:space="preserve">5 </w:t>
    </w:r>
    <w:r w:rsidR="003A1B1A" w:rsidRPr="00242F30">
      <w:rPr>
        <w:rFonts w:ascii="Calibri" w:hAnsi="Calibri"/>
        <w:i/>
      </w:rPr>
      <w:t>do SIWZ</w:t>
    </w:r>
    <w:r w:rsidR="003A26E2" w:rsidRPr="00242F30">
      <w:rPr>
        <w:rFonts w:ascii="Calibri" w:hAnsi="Calibri"/>
        <w:i/>
        <w:i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19"/>
  </w:num>
  <w:num w:numId="9">
    <w:abstractNumId w:val="15"/>
  </w:num>
  <w:num w:numId="10">
    <w:abstractNumId w:val="23"/>
  </w:num>
  <w:num w:numId="11">
    <w:abstractNumId w:val="13"/>
  </w:num>
  <w:num w:numId="12">
    <w:abstractNumId w:val="21"/>
  </w:num>
  <w:num w:numId="13">
    <w:abstractNumId w:val="24"/>
  </w:num>
  <w:num w:numId="14">
    <w:abstractNumId w:val="7"/>
  </w:num>
  <w:num w:numId="15">
    <w:abstractNumId w:val="22"/>
  </w:num>
  <w:num w:numId="16">
    <w:abstractNumId w:val="17"/>
  </w:num>
  <w:num w:numId="17">
    <w:abstractNumId w:val="25"/>
  </w:num>
  <w:num w:numId="18">
    <w:abstractNumId w:val="8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pl-PL" w:vendorID="12" w:dllVersion="512" w:checkStyle="1"/>
  <w:proofState w:spelling="clean"/>
  <w:stylePaneFormatFilter w:val="3F01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5856"/>
    <w:rsid w:val="00027225"/>
    <w:rsid w:val="00034826"/>
    <w:rsid w:val="00044872"/>
    <w:rsid w:val="00044F64"/>
    <w:rsid w:val="000467D5"/>
    <w:rsid w:val="00057158"/>
    <w:rsid w:val="00060985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2254"/>
    <w:rsid w:val="000F5667"/>
    <w:rsid w:val="000F7AAB"/>
    <w:rsid w:val="001034DE"/>
    <w:rsid w:val="0011307E"/>
    <w:rsid w:val="0012382D"/>
    <w:rsid w:val="0013098C"/>
    <w:rsid w:val="0013117D"/>
    <w:rsid w:val="00132129"/>
    <w:rsid w:val="00137776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203AEB"/>
    <w:rsid w:val="0020402E"/>
    <w:rsid w:val="00204A91"/>
    <w:rsid w:val="00207F18"/>
    <w:rsid w:val="00210B33"/>
    <w:rsid w:val="002117A7"/>
    <w:rsid w:val="00212B5F"/>
    <w:rsid w:val="0022700A"/>
    <w:rsid w:val="00227A74"/>
    <w:rsid w:val="00231556"/>
    <w:rsid w:val="00241B66"/>
    <w:rsid w:val="00242F30"/>
    <w:rsid w:val="00252852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F0176"/>
    <w:rsid w:val="002F0278"/>
    <w:rsid w:val="002F3F02"/>
    <w:rsid w:val="002F53DD"/>
    <w:rsid w:val="002F6977"/>
    <w:rsid w:val="00301A2B"/>
    <w:rsid w:val="0030445D"/>
    <w:rsid w:val="0031496E"/>
    <w:rsid w:val="00320E9D"/>
    <w:rsid w:val="00325AFD"/>
    <w:rsid w:val="0033043C"/>
    <w:rsid w:val="003372AE"/>
    <w:rsid w:val="00340F4C"/>
    <w:rsid w:val="0035563B"/>
    <w:rsid w:val="00355931"/>
    <w:rsid w:val="003559B8"/>
    <w:rsid w:val="00356868"/>
    <w:rsid w:val="00356F49"/>
    <w:rsid w:val="00366BA2"/>
    <w:rsid w:val="00370785"/>
    <w:rsid w:val="00371E9D"/>
    <w:rsid w:val="003751D5"/>
    <w:rsid w:val="00383322"/>
    <w:rsid w:val="0038353D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2B35"/>
    <w:rsid w:val="003D3FC9"/>
    <w:rsid w:val="003E3FAC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7B63"/>
    <w:rsid w:val="00481081"/>
    <w:rsid w:val="00483373"/>
    <w:rsid w:val="00483439"/>
    <w:rsid w:val="00492B1F"/>
    <w:rsid w:val="004A089C"/>
    <w:rsid w:val="004A4BD5"/>
    <w:rsid w:val="004B2DB6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13D5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C7B59"/>
    <w:rsid w:val="007D41DF"/>
    <w:rsid w:val="007D4489"/>
    <w:rsid w:val="007E2426"/>
    <w:rsid w:val="007E433C"/>
    <w:rsid w:val="007E525F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49AF"/>
    <w:rsid w:val="00865217"/>
    <w:rsid w:val="00874809"/>
    <w:rsid w:val="00875C65"/>
    <w:rsid w:val="008770D2"/>
    <w:rsid w:val="00890E29"/>
    <w:rsid w:val="00892E90"/>
    <w:rsid w:val="008947F9"/>
    <w:rsid w:val="0089551B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67690"/>
    <w:rsid w:val="00970DEF"/>
    <w:rsid w:val="00986F7A"/>
    <w:rsid w:val="00990D02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6D37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2825"/>
    <w:rsid w:val="00AD350D"/>
    <w:rsid w:val="00AD444C"/>
    <w:rsid w:val="00AE03A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5BA"/>
    <w:rsid w:val="00B70CF0"/>
    <w:rsid w:val="00B71D87"/>
    <w:rsid w:val="00B73CBE"/>
    <w:rsid w:val="00B8235B"/>
    <w:rsid w:val="00B90899"/>
    <w:rsid w:val="00B91C9C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5064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7F4"/>
    <w:rsid w:val="00F01FC0"/>
    <w:rsid w:val="00F040FC"/>
    <w:rsid w:val="00F0522B"/>
    <w:rsid w:val="00F057B0"/>
    <w:rsid w:val="00F05C75"/>
    <w:rsid w:val="00F05FA6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FC7"/>
    <w:rsid w:val="00FF4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Bodytext">
    <w:name w:val="Body text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Plan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keywords/>
  <cp:lastModifiedBy> </cp:lastModifiedBy>
  <cp:revision>6</cp:revision>
  <cp:lastPrinted>2018-07-06T10:26:00Z</cp:lastPrinted>
  <dcterms:created xsi:type="dcterms:W3CDTF">2018-07-04T07:40:00Z</dcterms:created>
  <dcterms:modified xsi:type="dcterms:W3CDTF">2018-07-06T10:27:00Z</dcterms:modified>
</cp:coreProperties>
</file>